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F37F09" w14:textId="77777777" w:rsidR="003717EB" w:rsidRDefault="003717EB" w:rsidP="00305732">
      <w:pPr>
        <w:pStyle w:val="Listenabsatz"/>
        <w:ind w:left="0"/>
        <w:jc w:val="center"/>
        <w:rPr>
          <w:rFonts w:ascii="Arial" w:hAnsi="Arial" w:cs="Arial"/>
          <w:b/>
          <w:bCs/>
          <w:sz w:val="20"/>
        </w:rPr>
      </w:pPr>
    </w:p>
    <w:p w14:paraId="60C5CC77" w14:textId="748F241D" w:rsidR="00083EEE" w:rsidRDefault="00305732" w:rsidP="0066283F">
      <w:pPr>
        <w:pStyle w:val="Listenabsatz"/>
        <w:ind w:left="0"/>
        <w:rPr>
          <w:rFonts w:ascii="Arial" w:hAnsi="Arial" w:cs="Arial"/>
          <w:b/>
          <w:bCs/>
          <w:sz w:val="20"/>
        </w:rPr>
      </w:pPr>
      <w:r w:rsidRPr="00D13F0D">
        <w:rPr>
          <w:rFonts w:ascii="Arial" w:hAnsi="Arial" w:cs="Arial"/>
          <w:b/>
          <w:bCs/>
          <w:szCs w:val="24"/>
        </w:rPr>
        <w:t xml:space="preserve">Angabe über Ausschlussgründe gemäß </w:t>
      </w:r>
      <w:bookmarkStart w:id="0" w:name="_Hlk138954988"/>
      <w:r w:rsidRPr="00D13F0D">
        <w:rPr>
          <w:rFonts w:ascii="Arial" w:hAnsi="Arial" w:cs="Arial"/>
          <w:b/>
          <w:bCs/>
          <w:szCs w:val="24"/>
        </w:rPr>
        <w:t xml:space="preserve">§ 31 </w:t>
      </w:r>
      <w:proofErr w:type="spellStart"/>
      <w:r w:rsidRPr="00D13F0D">
        <w:rPr>
          <w:rFonts w:ascii="Arial" w:hAnsi="Arial" w:cs="Arial"/>
          <w:b/>
          <w:bCs/>
          <w:szCs w:val="24"/>
        </w:rPr>
        <w:t>UVgO</w:t>
      </w:r>
      <w:proofErr w:type="spellEnd"/>
      <w:r w:rsidRPr="00D13F0D">
        <w:rPr>
          <w:rFonts w:ascii="Arial" w:hAnsi="Arial" w:cs="Arial"/>
          <w:b/>
          <w:bCs/>
          <w:szCs w:val="24"/>
        </w:rPr>
        <w:t xml:space="preserve"> i. V. m. </w:t>
      </w:r>
      <w:bookmarkEnd w:id="0"/>
      <w:r w:rsidRPr="00D13F0D">
        <w:rPr>
          <w:rFonts w:ascii="Arial" w:hAnsi="Arial" w:cs="Arial"/>
          <w:b/>
          <w:bCs/>
          <w:szCs w:val="24"/>
        </w:rPr>
        <w:t>§§ 123, 124 GWB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38"/>
        <w:gridCol w:w="7506"/>
      </w:tblGrid>
      <w:tr w:rsidR="00382062" w14:paraId="2B566240" w14:textId="77777777" w:rsidTr="00346324">
        <w:trPr>
          <w:trHeight w:val="933"/>
        </w:trPr>
        <w:tc>
          <w:tcPr>
            <w:tcW w:w="1838" w:type="dxa"/>
          </w:tcPr>
          <w:p w14:paraId="1DFCE764" w14:textId="77777777" w:rsidR="00382062" w:rsidRPr="001F6F79" w:rsidRDefault="00382062" w:rsidP="00346324">
            <w:pPr>
              <w:pStyle w:val="Listenabsatz"/>
              <w:ind w:left="0"/>
              <w:rPr>
                <w:rFonts w:ascii="Arial" w:hAnsi="Arial" w:cs="Arial"/>
                <w:bCs/>
                <w:sz w:val="18"/>
                <w:szCs w:val="20"/>
              </w:rPr>
            </w:pPr>
            <w:r w:rsidRPr="001F6F79">
              <w:rPr>
                <w:rFonts w:ascii="Arial" w:hAnsi="Arial" w:cs="Arial"/>
                <w:bCs/>
                <w:sz w:val="18"/>
                <w:szCs w:val="20"/>
              </w:rPr>
              <w:t>für</w:t>
            </w:r>
          </w:p>
        </w:tc>
        <w:tc>
          <w:tcPr>
            <w:tcW w:w="7506" w:type="dxa"/>
          </w:tcPr>
          <w:p w14:paraId="0A459AF5" w14:textId="77777777" w:rsidR="00382062" w:rsidRPr="001F6F79" w:rsidRDefault="00382062" w:rsidP="00346324">
            <w:pPr>
              <w:pStyle w:val="Listenabsatz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382062" w14:paraId="2272419E" w14:textId="77777777" w:rsidTr="00346324">
        <w:trPr>
          <w:trHeight w:val="150"/>
        </w:trPr>
        <w:tc>
          <w:tcPr>
            <w:tcW w:w="1838" w:type="dxa"/>
          </w:tcPr>
          <w:p w14:paraId="2C040266" w14:textId="77777777" w:rsidR="00382062" w:rsidRPr="001F6F79" w:rsidRDefault="00382062" w:rsidP="00346324">
            <w:pPr>
              <w:pStyle w:val="Listenabsatz"/>
              <w:ind w:left="0"/>
              <w:jc w:val="center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7506" w:type="dxa"/>
          </w:tcPr>
          <w:p w14:paraId="30DCD208" w14:textId="77777777" w:rsidR="00382062" w:rsidRPr="001F6F79" w:rsidRDefault="00382062" w:rsidP="00346324">
            <w:pPr>
              <w:pStyle w:val="Listenabsatz"/>
              <w:spacing w:after="0" w:line="240" w:lineRule="auto"/>
              <w:ind w:left="0"/>
              <w:rPr>
                <w:rFonts w:ascii="Arial" w:hAnsi="Arial" w:cs="Arial"/>
                <w:bCs/>
                <w:sz w:val="16"/>
                <w:szCs w:val="18"/>
                <w:highlight w:val="yellow"/>
              </w:rPr>
            </w:pPr>
            <w:r w:rsidRPr="001E1A78">
              <w:rPr>
                <w:rFonts w:ascii="Arial" w:hAnsi="Arial" w:cs="Arial"/>
                <w:bCs/>
                <w:color w:val="EE0000"/>
                <w:sz w:val="16"/>
                <w:szCs w:val="18"/>
              </w:rPr>
              <w:t xml:space="preserve">Name und Anschrift des </w:t>
            </w:r>
            <w:r>
              <w:rPr>
                <w:rFonts w:ascii="Arial" w:hAnsi="Arial" w:cs="Arial"/>
                <w:bCs/>
                <w:color w:val="EE0000"/>
                <w:sz w:val="16"/>
                <w:szCs w:val="18"/>
              </w:rPr>
              <w:t>Unternehmens, welches die Erklärung abgibt.</w:t>
            </w:r>
          </w:p>
        </w:tc>
      </w:tr>
    </w:tbl>
    <w:p w14:paraId="51173915" w14:textId="77777777" w:rsidR="00305732" w:rsidRPr="002A49B8" w:rsidRDefault="00305732" w:rsidP="00305732">
      <w:pPr>
        <w:pStyle w:val="Listenabsatz"/>
        <w:spacing w:after="120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02F5AE1A" w14:textId="10E657D8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  <w:r w:rsidRPr="00FB511A">
        <w:rPr>
          <w:rFonts w:cs="Arial"/>
          <w:b/>
          <w:bCs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  <w:b/>
          <w:bCs/>
        </w:rPr>
        <w:instrText xml:space="preserve"> FORMCHECKBOX </w:instrText>
      </w:r>
      <w:r w:rsidRPr="00FB511A">
        <w:rPr>
          <w:rFonts w:cs="Arial"/>
          <w:b/>
          <w:bCs/>
        </w:rPr>
      </w:r>
      <w:r w:rsidRPr="00FB511A">
        <w:rPr>
          <w:rFonts w:cs="Arial"/>
          <w:b/>
          <w:bCs/>
        </w:rPr>
        <w:fldChar w:fldCharType="separate"/>
      </w:r>
      <w:r w:rsidRPr="00FB511A">
        <w:rPr>
          <w:rFonts w:cs="Arial"/>
          <w:b/>
          <w:bCs/>
        </w:rPr>
        <w:fldChar w:fldCharType="end"/>
      </w:r>
      <w:r w:rsidRPr="00FB511A">
        <w:rPr>
          <w:rFonts w:cs="Arial"/>
          <w:b/>
          <w:bCs/>
        </w:rPr>
        <w:t xml:space="preserve"> </w:t>
      </w:r>
      <w:r w:rsidRPr="00FB511A">
        <w:rPr>
          <w:rFonts w:cs="Arial"/>
          <w:b/>
          <w:bCs/>
        </w:rPr>
        <w:tab/>
      </w:r>
      <w:r w:rsidRPr="00FB511A">
        <w:rPr>
          <w:rFonts w:cs="Arial"/>
        </w:rPr>
        <w:t xml:space="preserve">Ich/Wir erkläre(n), dass für mein/unser Unternehmen </w:t>
      </w:r>
      <w:r w:rsidRPr="00256990">
        <w:rPr>
          <w:rFonts w:cs="Arial"/>
          <w:b/>
          <w:bCs/>
        </w:rPr>
        <w:t>keine</w:t>
      </w:r>
      <w:r w:rsidRPr="00FB511A">
        <w:rPr>
          <w:rFonts w:cs="Arial"/>
        </w:rPr>
        <w:t xml:space="preserve"> Ausschlussgründe gemäß den </w:t>
      </w:r>
      <w:r w:rsidR="003717EB" w:rsidRPr="003717EB">
        <w:rPr>
          <w:rFonts w:cs="Arial"/>
        </w:rPr>
        <w:t xml:space="preserve">§ 31 </w:t>
      </w:r>
      <w:proofErr w:type="spellStart"/>
      <w:r w:rsidR="003717EB" w:rsidRPr="003717EB">
        <w:rPr>
          <w:rFonts w:cs="Arial"/>
        </w:rPr>
        <w:t>UVgO</w:t>
      </w:r>
      <w:proofErr w:type="spellEnd"/>
      <w:r w:rsidR="003717EB" w:rsidRPr="003717EB">
        <w:rPr>
          <w:rFonts w:cs="Arial"/>
        </w:rPr>
        <w:t xml:space="preserve"> i. V. m. </w:t>
      </w:r>
      <w:r w:rsidRPr="00FB511A">
        <w:rPr>
          <w:rFonts w:cs="Arial"/>
        </w:rPr>
        <w:t>§§</w:t>
      </w:r>
      <w:r>
        <w:rPr>
          <w:rFonts w:cs="Arial"/>
        </w:rPr>
        <w:t> </w:t>
      </w:r>
      <w:r w:rsidRPr="00FB511A">
        <w:rPr>
          <w:rFonts w:cs="Arial"/>
        </w:rPr>
        <w:t>123 und 124 GWB vorliegen, die meine/unsere Zuverlässigkeit in Frage stellen.</w:t>
      </w:r>
    </w:p>
    <w:p w14:paraId="2BC60715" w14:textId="77777777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</w:p>
    <w:p w14:paraId="663195B1" w14:textId="41DAFD45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  <w:r w:rsidRPr="00FB511A">
        <w:rPr>
          <w:rFonts w:cs="Arial"/>
          <w:b/>
          <w:bCs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  <w:b/>
          <w:bCs/>
        </w:rPr>
        <w:instrText xml:space="preserve"> FORMCHECKBOX </w:instrText>
      </w:r>
      <w:r w:rsidRPr="00FB511A">
        <w:rPr>
          <w:rFonts w:cs="Arial"/>
          <w:b/>
          <w:bCs/>
        </w:rPr>
      </w:r>
      <w:r w:rsidRPr="00FB511A">
        <w:rPr>
          <w:rFonts w:cs="Arial"/>
          <w:b/>
          <w:bCs/>
        </w:rPr>
        <w:fldChar w:fldCharType="separate"/>
      </w:r>
      <w:r w:rsidRPr="00FB511A">
        <w:rPr>
          <w:rFonts w:cs="Arial"/>
          <w:b/>
          <w:bCs/>
        </w:rPr>
        <w:fldChar w:fldCharType="end"/>
      </w:r>
      <w:r w:rsidRPr="00FB511A">
        <w:rPr>
          <w:rFonts w:cs="Arial"/>
          <w:b/>
          <w:bCs/>
        </w:rPr>
        <w:t xml:space="preserve"> </w:t>
      </w:r>
      <w:r w:rsidRPr="00FB511A">
        <w:rPr>
          <w:rFonts w:cs="Arial"/>
          <w:b/>
          <w:bCs/>
        </w:rPr>
        <w:tab/>
      </w:r>
      <w:r w:rsidRPr="00FB511A">
        <w:rPr>
          <w:rFonts w:cs="Arial"/>
        </w:rPr>
        <w:t xml:space="preserve">Ich/Wir erkläre(n), dass für mein/unser Unternehmen </w:t>
      </w:r>
      <w:r w:rsidRPr="00A762EA">
        <w:rPr>
          <w:rFonts w:cs="Arial"/>
          <w:b/>
          <w:bCs/>
        </w:rPr>
        <w:t>folgende</w:t>
      </w:r>
      <w:r w:rsidRPr="00FB511A">
        <w:rPr>
          <w:rFonts w:cs="Arial"/>
        </w:rPr>
        <w:t xml:space="preserve"> Ausschluss</w:t>
      </w:r>
      <w:r>
        <w:rPr>
          <w:rFonts w:cs="Arial"/>
        </w:rPr>
        <w:t>gründe</w:t>
      </w:r>
      <w:r w:rsidRPr="00FB511A">
        <w:rPr>
          <w:rFonts w:cs="Arial"/>
        </w:rPr>
        <w:t xml:space="preserve"> gemäß </w:t>
      </w:r>
      <w:r w:rsidR="003717EB" w:rsidRPr="003717EB">
        <w:rPr>
          <w:rFonts w:cs="Arial"/>
        </w:rPr>
        <w:t xml:space="preserve">§ 31 </w:t>
      </w:r>
      <w:proofErr w:type="spellStart"/>
      <w:r w:rsidR="003717EB" w:rsidRPr="003717EB">
        <w:rPr>
          <w:rFonts w:cs="Arial"/>
        </w:rPr>
        <w:t>UVgO</w:t>
      </w:r>
      <w:proofErr w:type="spellEnd"/>
      <w:r w:rsidR="003717EB" w:rsidRPr="003717EB">
        <w:rPr>
          <w:rFonts w:cs="Arial"/>
        </w:rPr>
        <w:t xml:space="preserve"> i. V. m. </w:t>
      </w:r>
      <w:r w:rsidRPr="00FB511A">
        <w:rPr>
          <w:rFonts w:cs="Arial"/>
        </w:rPr>
        <w:t>§§</w:t>
      </w:r>
      <w:r>
        <w:rPr>
          <w:rFonts w:cs="Arial"/>
        </w:rPr>
        <w:t> </w:t>
      </w:r>
      <w:r w:rsidRPr="00FB511A">
        <w:rPr>
          <w:rFonts w:cs="Arial"/>
        </w:rPr>
        <w:t>123</w:t>
      </w:r>
      <w:r>
        <w:rPr>
          <w:rFonts w:cs="Arial"/>
        </w:rPr>
        <w:t xml:space="preserve">, </w:t>
      </w:r>
      <w:r w:rsidRPr="00FB511A">
        <w:rPr>
          <w:rFonts w:cs="Arial"/>
        </w:rPr>
        <w:t xml:space="preserve">124 GWB </w:t>
      </w:r>
      <w:r>
        <w:rPr>
          <w:rFonts w:cs="Arial"/>
        </w:rPr>
        <w:t xml:space="preserve">vorliegen </w:t>
      </w:r>
      <w:r w:rsidRPr="003643F6">
        <w:rPr>
          <w:rFonts w:cs="Arial"/>
        </w:rPr>
        <w:t xml:space="preserve">(ggf. </w:t>
      </w:r>
      <w:r>
        <w:rPr>
          <w:rFonts w:cs="Arial"/>
        </w:rPr>
        <w:t xml:space="preserve">auf beigefügte </w:t>
      </w:r>
      <w:r w:rsidRPr="003643F6">
        <w:rPr>
          <w:rFonts w:cs="Arial"/>
        </w:rPr>
        <w:t>Anlage verw</w:t>
      </w:r>
      <w:r>
        <w:rPr>
          <w:rFonts w:cs="Arial"/>
        </w:rPr>
        <w:t>eisen</w:t>
      </w:r>
      <w:r w:rsidRPr="003643F6">
        <w:rPr>
          <w:rFonts w:cs="Arial"/>
        </w:rPr>
        <w:t>)</w:t>
      </w:r>
      <w:r>
        <w:rPr>
          <w:rFonts w:cs="Arial"/>
        </w:rPr>
        <w:t>:</w:t>
      </w:r>
    </w:p>
    <w:p w14:paraId="17A77F47" w14:textId="4CFF797C" w:rsidR="00305732" w:rsidRDefault="00305732" w:rsidP="00305732">
      <w:pPr>
        <w:tabs>
          <w:tab w:val="left" w:pos="7245"/>
        </w:tabs>
        <w:spacing w:after="120" w:line="276" w:lineRule="auto"/>
        <w:ind w:left="426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2D53B351" w14:textId="77777777" w:rsidR="003717EB" w:rsidRPr="00305732" w:rsidRDefault="003717EB" w:rsidP="00305732">
      <w:pPr>
        <w:tabs>
          <w:tab w:val="left" w:pos="7245"/>
        </w:tabs>
        <w:spacing w:after="120" w:line="276" w:lineRule="auto"/>
        <w:ind w:left="426"/>
        <w:rPr>
          <w:rFonts w:cs="Arial"/>
        </w:rPr>
      </w:pPr>
    </w:p>
    <w:p w14:paraId="7C758FAE" w14:textId="33BBC827" w:rsidR="00305732" w:rsidRDefault="00305732" w:rsidP="003717EB">
      <w:pPr>
        <w:tabs>
          <w:tab w:val="left" w:pos="1276"/>
          <w:tab w:val="left" w:pos="7245"/>
        </w:tabs>
        <w:spacing w:after="120" w:line="276" w:lineRule="auto"/>
        <w:rPr>
          <w:rFonts w:cs="Arial"/>
        </w:rPr>
      </w:pPr>
      <w:r w:rsidRPr="00FB511A">
        <w:rPr>
          <w:rFonts w:cs="Arial"/>
          <w:b/>
          <w:bCs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  <w:b/>
          <w:bCs/>
        </w:rPr>
        <w:instrText xml:space="preserve"> FORMCHECKBOX </w:instrText>
      </w:r>
      <w:r w:rsidRPr="00FB511A">
        <w:rPr>
          <w:rFonts w:cs="Arial"/>
          <w:b/>
          <w:bCs/>
        </w:rPr>
      </w:r>
      <w:r w:rsidRPr="00FB511A">
        <w:rPr>
          <w:rFonts w:cs="Arial"/>
          <w:b/>
          <w:bCs/>
        </w:rPr>
        <w:fldChar w:fldCharType="separate"/>
      </w:r>
      <w:r w:rsidRPr="00FB511A"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t xml:space="preserve"> </w:t>
      </w:r>
      <w:r w:rsidRPr="003643F6">
        <w:rPr>
          <w:rFonts w:cs="Arial"/>
        </w:rPr>
        <w:t>Ich/Wir</w:t>
      </w:r>
      <w:r>
        <w:rPr>
          <w:rFonts w:cs="Arial"/>
        </w:rPr>
        <w:t xml:space="preserve"> habe/n dagegen folgende Selbstreinigungsmaßnahmen gemäß </w:t>
      </w:r>
      <w:r w:rsidR="003717EB" w:rsidRPr="003717EB">
        <w:rPr>
          <w:rFonts w:cs="Arial"/>
        </w:rPr>
        <w:t xml:space="preserve">§ 31 </w:t>
      </w:r>
      <w:proofErr w:type="spellStart"/>
      <w:r w:rsidR="003717EB" w:rsidRPr="003717EB">
        <w:rPr>
          <w:rFonts w:cs="Arial"/>
        </w:rPr>
        <w:t>UVgO</w:t>
      </w:r>
      <w:proofErr w:type="spellEnd"/>
      <w:r w:rsidR="003717EB" w:rsidRPr="003717EB">
        <w:rPr>
          <w:rFonts w:cs="Arial"/>
        </w:rPr>
        <w:t xml:space="preserve"> i. V. m. </w:t>
      </w:r>
      <w:r>
        <w:rPr>
          <w:rFonts w:cs="Arial"/>
        </w:rPr>
        <w:t xml:space="preserve">§ 125 GWB ergriffen (ggf. auf beigefügte Anlage verweisen): </w:t>
      </w:r>
    </w:p>
    <w:p w14:paraId="6F22AE63" w14:textId="4516128D" w:rsidR="00305732" w:rsidRDefault="00305732" w:rsidP="00305732">
      <w:pPr>
        <w:tabs>
          <w:tab w:val="left" w:pos="1276"/>
          <w:tab w:val="left" w:pos="7245"/>
        </w:tabs>
        <w:spacing w:after="120" w:line="276" w:lineRule="auto"/>
        <w:ind w:left="426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AD28D4D" w14:textId="77777777" w:rsidR="00305732" w:rsidRPr="002A49B8" w:rsidRDefault="00305732" w:rsidP="00305732">
      <w:pPr>
        <w:tabs>
          <w:tab w:val="left" w:pos="1276"/>
          <w:tab w:val="left" w:pos="7245"/>
        </w:tabs>
        <w:spacing w:after="120" w:line="276" w:lineRule="auto"/>
        <w:ind w:left="426"/>
        <w:rPr>
          <w:rFonts w:cs="Arial"/>
        </w:rPr>
      </w:pPr>
    </w:p>
    <w:p w14:paraId="2088F7B7" w14:textId="77777777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  <w:r w:rsidRPr="00FB511A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</w:rPr>
        <w:instrText xml:space="preserve"> FORMCHECKBOX </w:instrText>
      </w:r>
      <w:r w:rsidRPr="00FB511A">
        <w:rPr>
          <w:rFonts w:cs="Arial"/>
        </w:rPr>
      </w:r>
      <w:r w:rsidRPr="00FB511A">
        <w:rPr>
          <w:rFonts w:cs="Arial"/>
        </w:rPr>
        <w:fldChar w:fldCharType="separate"/>
      </w:r>
      <w:r w:rsidRPr="00FB511A">
        <w:rPr>
          <w:rFonts w:cs="Arial"/>
        </w:rPr>
        <w:fldChar w:fldCharType="end"/>
      </w:r>
      <w:r w:rsidRPr="00FB511A">
        <w:rPr>
          <w:rFonts w:cs="Arial"/>
        </w:rPr>
        <w:t xml:space="preserve"> </w:t>
      </w:r>
      <w:r w:rsidRPr="00FB511A">
        <w:rPr>
          <w:rFonts w:cs="Arial"/>
        </w:rPr>
        <w:tab/>
        <w:t xml:space="preserve">Ich/Wir erkläre(n), dass ich/wir in den letzten zwei Jahren nicht </w:t>
      </w:r>
    </w:p>
    <w:p w14:paraId="4193E2C0" w14:textId="77777777" w:rsidR="00305732" w:rsidRPr="00C873F1" w:rsidRDefault="00305732" w:rsidP="00305732">
      <w:pPr>
        <w:pStyle w:val="Listenabsatz"/>
        <w:numPr>
          <w:ilvl w:val="0"/>
          <w:numId w:val="49"/>
        </w:numPr>
        <w:tabs>
          <w:tab w:val="left" w:pos="7245"/>
        </w:tabs>
        <w:spacing w:after="120"/>
        <w:ind w:left="851" w:hanging="425"/>
        <w:rPr>
          <w:rFonts w:ascii="Arial" w:hAnsi="Arial" w:cs="Arial"/>
          <w:sz w:val="20"/>
        </w:rPr>
      </w:pPr>
      <w:r w:rsidRPr="00C873F1">
        <w:rPr>
          <w:rFonts w:ascii="Arial" w:hAnsi="Arial" w:cs="Arial"/>
          <w:sz w:val="20"/>
        </w:rPr>
        <w:t>gemäß § 21 Abs. 1 Satz 1 oder 2 Schwarzarbeitsbekämpfungsgesetz oder</w:t>
      </w:r>
    </w:p>
    <w:p w14:paraId="616EAD39" w14:textId="77777777" w:rsidR="00305732" w:rsidRPr="00FB511A" w:rsidRDefault="00305732" w:rsidP="00305732">
      <w:pPr>
        <w:pStyle w:val="Listenabsatz"/>
        <w:numPr>
          <w:ilvl w:val="0"/>
          <w:numId w:val="49"/>
        </w:numPr>
        <w:tabs>
          <w:tab w:val="left" w:pos="7245"/>
        </w:tabs>
        <w:spacing w:after="120"/>
        <w:ind w:left="851" w:hanging="425"/>
        <w:rPr>
          <w:rFonts w:ascii="Arial" w:hAnsi="Arial" w:cs="Arial"/>
          <w:sz w:val="20"/>
        </w:rPr>
      </w:pPr>
      <w:r w:rsidRPr="00FB511A">
        <w:rPr>
          <w:rFonts w:ascii="Arial" w:hAnsi="Arial" w:cs="Arial"/>
          <w:sz w:val="20"/>
        </w:rPr>
        <w:t>gem</w:t>
      </w:r>
      <w:r>
        <w:rPr>
          <w:rFonts w:ascii="Arial" w:hAnsi="Arial" w:cs="Arial"/>
          <w:sz w:val="20"/>
        </w:rPr>
        <w:t>äß</w:t>
      </w:r>
      <w:r w:rsidRPr="00FB511A">
        <w:rPr>
          <w:rFonts w:ascii="Arial" w:hAnsi="Arial" w:cs="Arial"/>
          <w:sz w:val="20"/>
        </w:rPr>
        <w:t xml:space="preserve"> § 21 Abs. 1 Arbeitnehmerentsendegesetz oder</w:t>
      </w:r>
    </w:p>
    <w:p w14:paraId="6DF85CDD" w14:textId="77777777" w:rsidR="00305732" w:rsidRPr="002A49B8" w:rsidRDefault="00305732" w:rsidP="00305732">
      <w:pPr>
        <w:pStyle w:val="Listenabsatz"/>
        <w:numPr>
          <w:ilvl w:val="0"/>
          <w:numId w:val="49"/>
        </w:numPr>
        <w:tabs>
          <w:tab w:val="left" w:pos="7245"/>
        </w:tabs>
        <w:spacing w:after="240"/>
        <w:ind w:left="851" w:hanging="425"/>
        <w:rPr>
          <w:rFonts w:ascii="Arial" w:hAnsi="Arial" w:cs="Arial"/>
          <w:sz w:val="20"/>
        </w:rPr>
      </w:pPr>
      <w:r w:rsidRPr="00FB511A">
        <w:rPr>
          <w:rFonts w:ascii="Arial" w:hAnsi="Arial" w:cs="Arial"/>
          <w:sz w:val="20"/>
        </w:rPr>
        <w:t>gem</w:t>
      </w:r>
      <w:r>
        <w:rPr>
          <w:rFonts w:ascii="Arial" w:hAnsi="Arial" w:cs="Arial"/>
          <w:sz w:val="20"/>
        </w:rPr>
        <w:t>äß</w:t>
      </w:r>
      <w:r w:rsidRPr="00FB511A">
        <w:rPr>
          <w:rFonts w:ascii="Arial" w:hAnsi="Arial" w:cs="Arial"/>
          <w:sz w:val="20"/>
        </w:rPr>
        <w:t xml:space="preserve"> § 19 Abs. 1 Mindestlohngesetz mit einer Freiheitsstrafe von mehr als drei Monaten oder einer Geldstrafe von mehr als 90 Tagessätzen oder einer Geldbuße von mehr als 2.500 Euro belegt worden bin/sind.</w:t>
      </w: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77777777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Stempel und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2815F" w14:textId="77777777" w:rsidR="00E67BDA" w:rsidRDefault="00E67BDA">
      <w:r>
        <w:separator/>
      </w:r>
    </w:p>
  </w:endnote>
  <w:endnote w:type="continuationSeparator" w:id="0">
    <w:p w14:paraId="403529A8" w14:textId="77777777" w:rsidR="00E67BDA" w:rsidRDefault="00E6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E7EC3" w14:textId="77777777" w:rsidR="00172CCB" w:rsidRDefault="00172C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3717EB" w:rsidRPr="00CD707D" w14:paraId="6227C9D4" w14:textId="77777777" w:rsidTr="005C7DDB">
      <w:tc>
        <w:tcPr>
          <w:tcW w:w="4323" w:type="dxa"/>
        </w:tcPr>
        <w:p w14:paraId="7C425F1A" w14:textId="77777777" w:rsidR="003717EB" w:rsidRPr="00CD707D" w:rsidRDefault="003717EB" w:rsidP="003717EB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19475F82" w14:textId="77777777" w:rsidR="003717EB" w:rsidRPr="00CD707D" w:rsidRDefault="003717EB" w:rsidP="003717EB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20DE7E8B" w14:textId="1FE701F2" w:rsidR="00B638B5" w:rsidRPr="003717EB" w:rsidRDefault="00B638B5" w:rsidP="003717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E8F" w14:textId="77777777" w:rsidR="00172CCB" w:rsidRDefault="00172C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5E76F" w14:textId="77777777" w:rsidR="00E67BDA" w:rsidRDefault="00E67BDA">
      <w:r>
        <w:separator/>
      </w:r>
    </w:p>
  </w:footnote>
  <w:footnote w:type="continuationSeparator" w:id="0">
    <w:p w14:paraId="2BBB10BA" w14:textId="77777777" w:rsidR="00E67BDA" w:rsidRDefault="00E67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A602" w14:textId="77777777" w:rsidR="00172CCB" w:rsidRDefault="00172C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172CCB" w:rsidRPr="00172CCB" w14:paraId="396435B9" w14:textId="77777777" w:rsidTr="001D1AC5">
      <w:trPr>
        <w:trHeight w:val="340"/>
      </w:trPr>
      <w:tc>
        <w:tcPr>
          <w:tcW w:w="1380" w:type="dxa"/>
          <w:vAlign w:val="center"/>
        </w:tcPr>
        <w:p w14:paraId="4826CBFB" w14:textId="77777777" w:rsidR="00172CCB" w:rsidRPr="00172CCB" w:rsidRDefault="00172CCB" w:rsidP="00172CC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2" w:name="_Hlk124502223"/>
          <w:r w:rsidRPr="00172CCB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136C361A" w14:textId="72508AFA" w:rsidR="00172CCB" w:rsidRPr="00172CCB" w:rsidRDefault="00172CCB" w:rsidP="00172CCB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172CCB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172CCB" w:rsidRPr="00172CCB" w14:paraId="5FC9AAF7" w14:textId="77777777" w:rsidTr="001D1AC5">
      <w:trPr>
        <w:trHeight w:val="340"/>
      </w:trPr>
      <w:tc>
        <w:tcPr>
          <w:tcW w:w="1380" w:type="dxa"/>
          <w:vAlign w:val="center"/>
        </w:tcPr>
        <w:p w14:paraId="546DCF79" w14:textId="77777777" w:rsidR="00172CCB" w:rsidRPr="00172CCB" w:rsidRDefault="00172CCB" w:rsidP="00172CC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172CCB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13BD49EC" w14:textId="22CE3B0B" w:rsidR="00172CCB" w:rsidRPr="00172CCB" w:rsidRDefault="007975FF" w:rsidP="00172CC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7975FF">
            <w:rPr>
              <w:rFonts w:cs="Arial"/>
              <w:sz w:val="18"/>
              <w:szCs w:val="18"/>
            </w:rPr>
            <w:t>Lichterzauber im Rosengarten in Salzgitter-Bad 2026</w:t>
          </w:r>
        </w:p>
      </w:tc>
    </w:tr>
    <w:tr w:rsidR="000C1595" w:rsidRPr="00172CCB" w14:paraId="1A8C22D3" w14:textId="77777777" w:rsidTr="001D1AC5">
      <w:trPr>
        <w:trHeight w:val="340"/>
      </w:trPr>
      <w:tc>
        <w:tcPr>
          <w:tcW w:w="1380" w:type="dxa"/>
          <w:vAlign w:val="center"/>
        </w:tcPr>
        <w:p w14:paraId="56B0A377" w14:textId="77777777" w:rsidR="000C1595" w:rsidRPr="00172CCB" w:rsidRDefault="000C1595" w:rsidP="000C15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517BEEFC" w14:textId="77777777" w:rsidR="000C1595" w:rsidRPr="00172CCB" w:rsidRDefault="000C1595" w:rsidP="000C15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0C1595" w:rsidRPr="00172CCB" w14:paraId="10107E4F" w14:textId="77777777" w:rsidTr="001D1AC5">
      <w:trPr>
        <w:trHeight w:val="340"/>
      </w:trPr>
      <w:tc>
        <w:tcPr>
          <w:tcW w:w="6237" w:type="dxa"/>
          <w:gridSpan w:val="2"/>
          <w:vAlign w:val="center"/>
        </w:tcPr>
        <w:p w14:paraId="0D20B400" w14:textId="5982CB36" w:rsidR="000C1595" w:rsidRPr="00172CCB" w:rsidRDefault="000C1595" w:rsidP="000C15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172CCB">
            <w:rPr>
              <w:rFonts w:cs="Arial"/>
              <w:b/>
              <w:bCs/>
              <w:sz w:val="18"/>
              <w:szCs w:val="18"/>
            </w:rPr>
            <w:t>Anlage A3 – Erklärungen zur Zuverlässigkeit</w:t>
          </w:r>
        </w:p>
      </w:tc>
      <w:tc>
        <w:tcPr>
          <w:tcW w:w="3117" w:type="dxa"/>
          <w:vAlign w:val="center"/>
        </w:tcPr>
        <w:p w14:paraId="3AA61215" w14:textId="6B1F07A7" w:rsidR="000C1595" w:rsidRPr="00172CCB" w:rsidRDefault="00172CCB" w:rsidP="000C1595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172CCB">
            <w:rPr>
              <w:rFonts w:cs="Arial"/>
              <w:b/>
              <w:bCs/>
              <w:sz w:val="18"/>
              <w:szCs w:val="18"/>
            </w:rPr>
            <w:t>Stand:</w:t>
          </w:r>
          <w:r w:rsidRPr="00172CCB">
            <w:rPr>
              <w:rFonts w:cs="Arial"/>
              <w:sz w:val="18"/>
              <w:szCs w:val="18"/>
            </w:rPr>
            <w:t xml:space="preserve"> </w:t>
          </w:r>
          <w:r w:rsidR="007975FF">
            <w:rPr>
              <w:rFonts w:cs="Arial"/>
              <w:sz w:val="18"/>
              <w:szCs w:val="18"/>
            </w:rPr>
            <w:t>25</w:t>
          </w:r>
          <w:r w:rsidRPr="00172CCB">
            <w:rPr>
              <w:rFonts w:cs="Arial"/>
              <w:sz w:val="18"/>
              <w:szCs w:val="18"/>
            </w:rPr>
            <w:t>.06.2026</w:t>
          </w:r>
        </w:p>
      </w:tc>
    </w:tr>
    <w:bookmarkEnd w:id="2"/>
  </w:tbl>
  <w:p w14:paraId="4161C469" w14:textId="5C3544CB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C822F" w14:textId="77777777" w:rsidR="00172CCB" w:rsidRDefault="00172C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1pt;height:114.5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4716C5D"/>
    <w:multiLevelType w:val="hybridMultilevel"/>
    <w:tmpl w:val="6C58F1BC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396132099">
    <w:abstractNumId w:val="0"/>
  </w:num>
  <w:num w:numId="2" w16cid:durableId="732510264">
    <w:abstractNumId w:val="49"/>
  </w:num>
  <w:num w:numId="3" w16cid:durableId="1859539569">
    <w:abstractNumId w:val="13"/>
  </w:num>
  <w:num w:numId="4" w16cid:durableId="1065421306">
    <w:abstractNumId w:val="36"/>
  </w:num>
  <w:num w:numId="5" w16cid:durableId="582835114">
    <w:abstractNumId w:val="9"/>
  </w:num>
  <w:num w:numId="6" w16cid:durableId="1509638275">
    <w:abstractNumId w:val="48"/>
  </w:num>
  <w:num w:numId="7" w16cid:durableId="1714577091">
    <w:abstractNumId w:val="51"/>
  </w:num>
  <w:num w:numId="8" w16cid:durableId="156464172">
    <w:abstractNumId w:val="38"/>
  </w:num>
  <w:num w:numId="9" w16cid:durableId="1628005390">
    <w:abstractNumId w:val="44"/>
  </w:num>
  <w:num w:numId="10" w16cid:durableId="1788817007">
    <w:abstractNumId w:val="16"/>
  </w:num>
  <w:num w:numId="11" w16cid:durableId="799613009">
    <w:abstractNumId w:val="32"/>
  </w:num>
  <w:num w:numId="12" w16cid:durableId="98574817">
    <w:abstractNumId w:val="17"/>
  </w:num>
  <w:num w:numId="13" w16cid:durableId="76171829">
    <w:abstractNumId w:val="37"/>
  </w:num>
  <w:num w:numId="14" w16cid:durableId="1221593403">
    <w:abstractNumId w:val="39"/>
  </w:num>
  <w:num w:numId="15" w16cid:durableId="1488589121">
    <w:abstractNumId w:val="42"/>
  </w:num>
  <w:num w:numId="16" w16cid:durableId="1179808549">
    <w:abstractNumId w:val="40"/>
  </w:num>
  <w:num w:numId="17" w16cid:durableId="60450912">
    <w:abstractNumId w:val="27"/>
  </w:num>
  <w:num w:numId="18" w16cid:durableId="164708744">
    <w:abstractNumId w:val="15"/>
  </w:num>
  <w:num w:numId="19" w16cid:durableId="76169979">
    <w:abstractNumId w:val="11"/>
  </w:num>
  <w:num w:numId="20" w16cid:durableId="1358265504">
    <w:abstractNumId w:val="20"/>
  </w:num>
  <w:num w:numId="21" w16cid:durableId="1016807454">
    <w:abstractNumId w:val="50"/>
  </w:num>
  <w:num w:numId="22" w16cid:durableId="1123381850">
    <w:abstractNumId w:val="47"/>
  </w:num>
  <w:num w:numId="23" w16cid:durableId="1740322563">
    <w:abstractNumId w:val="52"/>
  </w:num>
  <w:num w:numId="24" w16cid:durableId="2094886794">
    <w:abstractNumId w:val="3"/>
  </w:num>
  <w:num w:numId="25" w16cid:durableId="793913746">
    <w:abstractNumId w:val="22"/>
  </w:num>
  <w:num w:numId="26" w16cid:durableId="1636720344">
    <w:abstractNumId w:val="1"/>
  </w:num>
  <w:num w:numId="27" w16cid:durableId="1918858289">
    <w:abstractNumId w:val="0"/>
  </w:num>
  <w:num w:numId="28" w16cid:durableId="1719544526">
    <w:abstractNumId w:val="30"/>
  </w:num>
  <w:num w:numId="29" w16cid:durableId="627593194">
    <w:abstractNumId w:val="19"/>
  </w:num>
  <w:num w:numId="30" w16cid:durableId="584146316">
    <w:abstractNumId w:val="35"/>
  </w:num>
  <w:num w:numId="31" w16cid:durableId="1871918789">
    <w:abstractNumId w:val="46"/>
  </w:num>
  <w:num w:numId="32" w16cid:durableId="122694854">
    <w:abstractNumId w:val="29"/>
  </w:num>
  <w:num w:numId="33" w16cid:durableId="998851530">
    <w:abstractNumId w:val="12"/>
  </w:num>
  <w:num w:numId="34" w16cid:durableId="1057507682">
    <w:abstractNumId w:val="43"/>
  </w:num>
  <w:num w:numId="35" w16cid:durableId="983268875">
    <w:abstractNumId w:val="14"/>
  </w:num>
  <w:num w:numId="36" w16cid:durableId="1624534529">
    <w:abstractNumId w:val="0"/>
  </w:num>
  <w:num w:numId="37" w16cid:durableId="363940704">
    <w:abstractNumId w:val="41"/>
  </w:num>
  <w:num w:numId="38" w16cid:durableId="1980382411">
    <w:abstractNumId w:val="31"/>
  </w:num>
  <w:num w:numId="39" w16cid:durableId="815952130">
    <w:abstractNumId w:val="34"/>
  </w:num>
  <w:num w:numId="40" w16cid:durableId="315568866">
    <w:abstractNumId w:val="24"/>
  </w:num>
  <w:num w:numId="41" w16cid:durableId="1293558498">
    <w:abstractNumId w:val="10"/>
  </w:num>
  <w:num w:numId="42" w16cid:durableId="833953499">
    <w:abstractNumId w:val="28"/>
  </w:num>
  <w:num w:numId="43" w16cid:durableId="2633225">
    <w:abstractNumId w:val="45"/>
  </w:num>
  <w:num w:numId="44" w16cid:durableId="218983717">
    <w:abstractNumId w:val="23"/>
  </w:num>
  <w:num w:numId="45" w16cid:durableId="306983079">
    <w:abstractNumId w:val="18"/>
  </w:num>
  <w:num w:numId="46" w16cid:durableId="870074589">
    <w:abstractNumId w:val="26"/>
  </w:num>
  <w:num w:numId="47" w16cid:durableId="80489757">
    <w:abstractNumId w:val="21"/>
  </w:num>
  <w:num w:numId="48" w16cid:durableId="1753310403">
    <w:abstractNumId w:val="25"/>
  </w:num>
  <w:num w:numId="49" w16cid:durableId="141073848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Tdm0umobJVLYnyyYtKpkO91Ndl2m/aKrWDdxfaZ/Y/P5PS2Q0qIGISWpHYiAI2HLpwoeM/eZIVsxhbci0fMIug==" w:salt="QHQxSbwhXv3FdNBhEZ304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74BC"/>
    <w:rsid w:val="00081DEA"/>
    <w:rsid w:val="00083EEE"/>
    <w:rsid w:val="0009101B"/>
    <w:rsid w:val="00091E38"/>
    <w:rsid w:val="00092D5F"/>
    <w:rsid w:val="00096EDF"/>
    <w:rsid w:val="000A38C0"/>
    <w:rsid w:val="000A6A51"/>
    <w:rsid w:val="000B0E3B"/>
    <w:rsid w:val="000B17F0"/>
    <w:rsid w:val="000C1595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061A1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6B90"/>
    <w:rsid w:val="00157DE9"/>
    <w:rsid w:val="00157F6A"/>
    <w:rsid w:val="00166BBD"/>
    <w:rsid w:val="001720B7"/>
    <w:rsid w:val="00172CCB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0B4C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05732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717EB"/>
    <w:rsid w:val="00380F67"/>
    <w:rsid w:val="00382062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43CF"/>
    <w:rsid w:val="004D02EB"/>
    <w:rsid w:val="004D07A4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92FB5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283F"/>
    <w:rsid w:val="0068305D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1B3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1ACE"/>
    <w:rsid w:val="00774F65"/>
    <w:rsid w:val="00785BF6"/>
    <w:rsid w:val="007975FF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7E739C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D8C"/>
    <w:rsid w:val="008643C5"/>
    <w:rsid w:val="0086609D"/>
    <w:rsid w:val="00872776"/>
    <w:rsid w:val="008746CD"/>
    <w:rsid w:val="00875B45"/>
    <w:rsid w:val="008803DF"/>
    <w:rsid w:val="00881D69"/>
    <w:rsid w:val="008831C2"/>
    <w:rsid w:val="0088340E"/>
    <w:rsid w:val="00885836"/>
    <w:rsid w:val="00886B7E"/>
    <w:rsid w:val="008907EE"/>
    <w:rsid w:val="00891558"/>
    <w:rsid w:val="00892927"/>
    <w:rsid w:val="00894662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0B0B"/>
    <w:rsid w:val="009A24E3"/>
    <w:rsid w:val="009A5D01"/>
    <w:rsid w:val="009A6EFD"/>
    <w:rsid w:val="009A7A62"/>
    <w:rsid w:val="009B57CD"/>
    <w:rsid w:val="009C13E1"/>
    <w:rsid w:val="009C195A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1CB1"/>
    <w:rsid w:val="00A74442"/>
    <w:rsid w:val="00A9219E"/>
    <w:rsid w:val="00A92A83"/>
    <w:rsid w:val="00A95B90"/>
    <w:rsid w:val="00AA01C2"/>
    <w:rsid w:val="00AA3B10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0E36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C044E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3F0D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7BDA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F221B"/>
    <w:rsid w:val="00F03334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7B26"/>
    <w:rsid w:val="00FA059B"/>
    <w:rsid w:val="00FA4BE2"/>
    <w:rsid w:val="00FA4C73"/>
    <w:rsid w:val="00FA60A1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93305-9133-4A46-9D70-4E025FF2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Schäfer</dc:creator>
  <cp:lastModifiedBy>Benny-Kim Wendler</cp:lastModifiedBy>
  <cp:revision>5</cp:revision>
  <cp:lastPrinted>2017-06-12T10:10:00Z</cp:lastPrinted>
  <dcterms:created xsi:type="dcterms:W3CDTF">2025-08-25T12:03:00Z</dcterms:created>
  <dcterms:modified xsi:type="dcterms:W3CDTF">2026-06-23T20:53:00Z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